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02F7C" w14:textId="77777777" w:rsidR="00FE538E" w:rsidRPr="00FE538E" w:rsidRDefault="00FE538E" w:rsidP="00FE538E">
      <w:pPr>
        <w:spacing w:before="85"/>
        <w:ind w:left="413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z w:val="22"/>
          <w:szCs w:val="22"/>
        </w:rPr>
        <w:t>Jon Reyna</w:t>
      </w:r>
    </w:p>
    <w:p w14:paraId="6DA89301" w14:textId="1C721C86" w:rsidR="00FE538E" w:rsidRPr="00FE538E" w:rsidRDefault="00FE538E" w:rsidP="00FE538E">
      <w:pPr>
        <w:spacing w:before="85"/>
        <w:ind w:left="413"/>
        <w:rPr>
          <w:rFonts w:asciiTheme="minorHAnsi" w:hAnsiTheme="minorHAnsi" w:cstheme="minorHAnsi"/>
          <w:spacing w:val="3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538E">
        <w:rPr>
          <w:rFonts w:asciiTheme="minorHAnsi" w:hAnsiTheme="minorHAnsi" w:cstheme="minorHAnsi"/>
          <w:sz w:val="22"/>
          <w:szCs w:val="22"/>
        </w:rPr>
        <w:t>1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·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Som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own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4700</w:t>
      </w:r>
      <w:r w:rsidRPr="00FE538E">
        <w:rPr>
          <w:rFonts w:asciiTheme="minorHAnsi" w:hAnsiTheme="minorHAnsi" w:cstheme="minorHAnsi"/>
          <w:sz w:val="22"/>
          <w:szCs w:val="22"/>
        </w:rPr>
        <w:t>0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·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</w:p>
    <w:p w14:paraId="7B7F6A02" w14:textId="2B2FA8ED" w:rsidR="00551F8E" w:rsidRPr="00FE538E" w:rsidRDefault="00FE538E" w:rsidP="00FE538E">
      <w:pPr>
        <w:spacing w:before="85"/>
        <w:ind w:left="413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555</w:t>
      </w:r>
      <w:r w:rsidRPr="00FE538E">
        <w:rPr>
          <w:rFonts w:asciiTheme="minorHAnsi" w:hAnsiTheme="minorHAnsi" w:cstheme="minorHAnsi"/>
          <w:sz w:val="22"/>
          <w:szCs w:val="22"/>
        </w:rPr>
        <w:t>)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5-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555</w:t>
      </w:r>
      <w:r w:rsidRPr="00FE538E">
        <w:rPr>
          <w:rFonts w:asciiTheme="minorHAnsi" w:hAnsiTheme="minorHAnsi" w:cstheme="minorHAnsi"/>
          <w:sz w:val="22"/>
          <w:szCs w:val="22"/>
        </w:rPr>
        <w:t>5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·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5" w:history="1">
        <w:r w:rsidRPr="00FE538E">
          <w:rPr>
            <w:rStyle w:val="Hyperlink"/>
            <w:rFonts w:asciiTheme="minorHAnsi" w:hAnsiTheme="minorHAnsi" w:cstheme="minorHAnsi"/>
            <w:spacing w:val="1"/>
            <w:w w:val="103"/>
            <w:sz w:val="22"/>
            <w:szCs w:val="22"/>
          </w:rPr>
          <w:t>jon@gmail.com</w:t>
        </w:r>
      </w:hyperlink>
    </w:p>
    <w:p w14:paraId="5CC81646" w14:textId="77777777" w:rsidR="00551F8E" w:rsidRPr="00FE538E" w:rsidRDefault="00551F8E" w:rsidP="00FE538E">
      <w:pPr>
        <w:rPr>
          <w:rFonts w:asciiTheme="minorHAnsi" w:hAnsiTheme="minorHAnsi" w:cstheme="minorHAnsi"/>
          <w:sz w:val="22"/>
          <w:szCs w:val="22"/>
        </w:rPr>
      </w:pPr>
    </w:p>
    <w:p w14:paraId="66C7333C" w14:textId="60BD0FE1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CERT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sz w:val="22"/>
          <w:szCs w:val="22"/>
        </w:rPr>
        <w:t>D</w:t>
      </w:r>
      <w:r w:rsidRPr="00FE538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ELE</w:t>
      </w:r>
      <w:r w:rsidRPr="00FE538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ENTAR</w:t>
      </w:r>
      <w:r w:rsidRPr="00FE538E">
        <w:rPr>
          <w:rFonts w:asciiTheme="minorHAnsi" w:hAnsiTheme="minorHAnsi" w:cstheme="minorHAnsi"/>
          <w:b/>
          <w:sz w:val="22"/>
          <w:szCs w:val="22"/>
        </w:rPr>
        <w:t>Y</w:t>
      </w:r>
      <w:r w:rsidRPr="00FE538E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CHOO</w:t>
      </w:r>
      <w:r w:rsidRPr="00FE538E">
        <w:rPr>
          <w:rFonts w:asciiTheme="minorHAnsi" w:hAnsiTheme="minorHAnsi" w:cstheme="minorHAnsi"/>
          <w:b/>
          <w:sz w:val="22"/>
          <w:szCs w:val="22"/>
        </w:rPr>
        <w:t>L</w:t>
      </w:r>
      <w:r w:rsidRPr="00FE538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TEACHE</w:t>
      </w:r>
      <w:r w:rsidRPr="00FE538E">
        <w:rPr>
          <w:rFonts w:asciiTheme="minorHAnsi" w:hAnsiTheme="minorHAnsi" w:cstheme="minorHAnsi"/>
          <w:b/>
          <w:sz w:val="22"/>
          <w:szCs w:val="22"/>
        </w:rPr>
        <w:t>R</w:t>
      </w:r>
      <w:r w:rsidRPr="00FE538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rade</w:t>
      </w:r>
      <w:r w:rsidRPr="00FE538E">
        <w:rPr>
          <w:rFonts w:asciiTheme="minorHAnsi" w:hAnsiTheme="minorHAnsi" w:cstheme="minorHAnsi"/>
          <w:b/>
          <w:sz w:val="22"/>
          <w:szCs w:val="22"/>
        </w:rPr>
        <w:t>s</w:t>
      </w:r>
      <w:r w:rsidRPr="00FE538E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K</w:t>
      </w:r>
      <w:r w:rsidRPr="00FE538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6)</w:t>
      </w:r>
    </w:p>
    <w:p w14:paraId="03056A08" w14:textId="77777777" w:rsidR="00551F8E" w:rsidRPr="00FE538E" w:rsidRDefault="00FE538E" w:rsidP="00FE538E">
      <w:pPr>
        <w:ind w:left="100" w:right="386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icate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ele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-ti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caree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Som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PSD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ffe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trac</w:t>
      </w:r>
      <w:r w:rsidRPr="00FE538E">
        <w:rPr>
          <w:rFonts w:asciiTheme="minorHAnsi" w:hAnsiTheme="minorHAnsi" w:cstheme="minorHAnsi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omm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assi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unw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omm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izi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ccess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1C1683C" w14:textId="77777777" w:rsidR="00551F8E" w:rsidRPr="00FE538E" w:rsidRDefault="00551F8E" w:rsidP="00FE538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511F09" w14:textId="5017045A" w:rsidR="00551F8E" w:rsidRPr="00FE538E" w:rsidRDefault="00FE538E" w:rsidP="00FE538E">
      <w:pPr>
        <w:ind w:left="100"/>
        <w:rPr>
          <w:rFonts w:asciiTheme="minorHAnsi" w:hAnsiTheme="minorHAnsi" w:cstheme="minorHAnsi"/>
          <w:b/>
          <w:bCs/>
          <w:sz w:val="22"/>
          <w:szCs w:val="22"/>
        </w:rPr>
      </w:pPr>
      <w:r w:rsidRPr="00FE538E">
        <w:rPr>
          <w:rFonts w:asciiTheme="minorHAnsi" w:hAnsiTheme="minorHAnsi" w:cstheme="minorHAnsi"/>
          <w:b/>
          <w:bCs/>
          <w:spacing w:val="2"/>
          <w:sz w:val="22"/>
          <w:szCs w:val="22"/>
        </w:rPr>
        <w:t>COR</w:t>
      </w:r>
      <w:r w:rsidRPr="00FE538E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bCs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bCs/>
          <w:spacing w:val="2"/>
          <w:w w:val="103"/>
          <w:sz w:val="22"/>
          <w:szCs w:val="22"/>
        </w:rPr>
        <w:t>CO</w:t>
      </w:r>
      <w:r w:rsidRPr="00FE538E">
        <w:rPr>
          <w:rFonts w:asciiTheme="minorHAnsi" w:hAnsiTheme="minorHAnsi" w:cstheme="minorHAnsi"/>
          <w:b/>
          <w:bCs/>
          <w:spacing w:val="3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b/>
          <w:bCs/>
          <w:spacing w:val="2"/>
          <w:w w:val="103"/>
          <w:sz w:val="22"/>
          <w:szCs w:val="22"/>
        </w:rPr>
        <w:t>PETENC</w:t>
      </w:r>
      <w:r w:rsidRPr="00FE538E">
        <w:rPr>
          <w:rFonts w:asciiTheme="minorHAnsi" w:hAnsiTheme="minorHAnsi" w:cstheme="minorHAnsi"/>
          <w:b/>
          <w:bCs/>
          <w:spacing w:val="1"/>
          <w:w w:val="103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bCs/>
          <w:spacing w:val="2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bCs/>
          <w:w w:val="103"/>
          <w:sz w:val="22"/>
          <w:szCs w:val="22"/>
        </w:rPr>
        <w:t>S</w:t>
      </w:r>
    </w:p>
    <w:p w14:paraId="16207F8D" w14:textId="77777777" w:rsidR="00551F8E" w:rsidRPr="00FE538E" w:rsidRDefault="00FE538E" w:rsidP="00FE538E">
      <w:pPr>
        <w:ind w:left="100" w:right="364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ess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rric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lassr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 xml:space="preserve">&amp;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isci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ize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esti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ssess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538E">
        <w:rPr>
          <w:rFonts w:asciiTheme="minorHAnsi" w:hAnsiTheme="minorHAnsi" w:cstheme="minorHAnsi"/>
          <w:sz w:val="22"/>
          <w:szCs w:val="22"/>
        </w:rPr>
        <w:t>;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ecia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ee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</w:p>
    <w:p w14:paraId="77CA119F" w14:textId="77777777" w:rsidR="00551F8E" w:rsidRPr="00FE538E" w:rsidRDefault="00551F8E" w:rsidP="00FE538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E12F2F4" w14:textId="77777777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RO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SSI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ONA</w:t>
      </w:r>
      <w:r w:rsidRPr="00FE538E">
        <w:rPr>
          <w:rFonts w:asciiTheme="minorHAnsi" w:hAnsiTheme="minorHAnsi" w:cstheme="minorHAnsi"/>
          <w:b/>
          <w:sz w:val="22"/>
          <w:szCs w:val="22"/>
        </w:rPr>
        <w:t>L</w:t>
      </w:r>
      <w:r w:rsidRPr="00FE538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X</w:t>
      </w:r>
      <w:r w:rsidRPr="00FE538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FE538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NC</w:t>
      </w:r>
      <w:r w:rsidRPr="00FE538E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7FF4D96" w14:textId="77777777" w:rsidR="00551F8E" w:rsidRPr="00FE538E" w:rsidRDefault="00FE538E" w:rsidP="00FE538E">
      <w:pPr>
        <w:spacing w:before="9"/>
        <w:ind w:left="100" w:right="4445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ETO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PUBL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STR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CT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Som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own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FE538E">
        <w:rPr>
          <w:rFonts w:asciiTheme="minorHAnsi" w:hAnsiTheme="minorHAnsi" w:cstheme="minorHAnsi"/>
          <w:sz w:val="22"/>
          <w:szCs w:val="22"/>
        </w:rPr>
        <w:t>9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nt</w:t>
      </w:r>
    </w:p>
    <w:p w14:paraId="78505040" w14:textId="77777777" w:rsidR="00551F8E" w:rsidRPr="00FE538E" w:rsidRDefault="00FE538E" w:rsidP="00FE538E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FE538E">
        <w:rPr>
          <w:rFonts w:asciiTheme="minorHAnsi" w:hAnsiTheme="minorHAnsi" w:cstheme="minorHAnsi"/>
          <w:sz w:val="22"/>
          <w:szCs w:val="22"/>
        </w:rPr>
        <w:t>4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6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07</w:t>
      </w:r>
    </w:p>
    <w:p w14:paraId="3C23A282" w14:textId="77777777" w:rsidR="00551F8E" w:rsidRPr="00FE538E" w:rsidRDefault="00FE538E" w:rsidP="00FE538E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FE538E">
        <w:rPr>
          <w:rFonts w:asciiTheme="minorHAnsi" w:hAnsiTheme="minorHAnsi" w:cstheme="minorHAnsi"/>
          <w:sz w:val="22"/>
          <w:szCs w:val="22"/>
        </w:rPr>
        <w:t>4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5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0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4</w:t>
      </w:r>
    </w:p>
    <w:p w14:paraId="3E1E276C" w14:textId="77777777" w:rsidR="00551F8E" w:rsidRPr="00FE538E" w:rsidRDefault="00551F8E" w:rsidP="00FE538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DB3E0A" w14:textId="77777777" w:rsidR="00551F8E" w:rsidRPr="00FE538E" w:rsidRDefault="00FE538E" w:rsidP="00FE538E">
      <w:pPr>
        <w:ind w:left="100" w:right="343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ll-ti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cum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aca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jec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area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 xml:space="preserve">to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classr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oom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538E">
        <w:rPr>
          <w:rFonts w:asciiTheme="minorHAnsi" w:hAnsiTheme="minorHAnsi" w:cstheme="minorHAnsi"/>
          <w:sz w:val="22"/>
          <w:szCs w:val="22"/>
        </w:rPr>
        <w:t>8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2n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Some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PS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)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en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6E7DD5F" w14:textId="77777777" w:rsidR="00551F8E" w:rsidRPr="00FE538E" w:rsidRDefault="00FE538E" w:rsidP="00FE538E">
      <w:pPr>
        <w:spacing w:before="5"/>
        <w:ind w:left="100" w:right="329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538E">
        <w:rPr>
          <w:rFonts w:asciiTheme="minorHAnsi" w:hAnsiTheme="minorHAnsi" w:cstheme="minorHAnsi"/>
          <w:sz w:val="22"/>
          <w:szCs w:val="22"/>
        </w:rPr>
        <w:t>7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aca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ll-ti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car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cer-stri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cke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ter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8247A3F" w14:textId="77777777" w:rsidR="00551F8E" w:rsidRPr="00FE538E" w:rsidRDefault="00551F8E" w:rsidP="00FE538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FAD5B48" w14:textId="1E0ED3D4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Ke</w:t>
      </w:r>
      <w:r w:rsidRPr="00FE538E">
        <w:rPr>
          <w:rFonts w:asciiTheme="minorHAnsi" w:hAnsiTheme="minorHAnsi" w:cstheme="minorHAnsi"/>
          <w:b/>
          <w:sz w:val="22"/>
          <w:szCs w:val="22"/>
        </w:rPr>
        <w:t>y</w:t>
      </w:r>
      <w:r w:rsidRPr="00FE538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Con</w:t>
      </w:r>
      <w:r w:rsidRPr="00FE538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538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bu</w:t>
      </w:r>
      <w:r w:rsidRPr="00FE538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ti</w:t>
      </w:r>
      <w:r w:rsidRPr="00FE538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</w:t>
      </w:r>
      <w:r w:rsidRPr="00FE538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FE538E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3893E127" w14:textId="77777777" w:rsidR="00551F8E" w:rsidRPr="00FE538E" w:rsidRDefault="00FE538E" w:rsidP="00FE538E">
      <w:pPr>
        <w:tabs>
          <w:tab w:val="left" w:pos="820"/>
        </w:tabs>
        <w:ind w:left="820" w:right="422" w:hanging="3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FE538E">
        <w:rPr>
          <w:rFonts w:asciiTheme="minorHAnsi" w:hAnsiTheme="minorHAnsi" w:cstheme="minorHAnsi"/>
          <w:sz w:val="22"/>
          <w:szCs w:val="22"/>
        </w:rPr>
        <w:tab/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qua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anguag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rts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hema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ence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</w:p>
    <w:p w14:paraId="1C3162B9" w14:textId="77777777" w:rsidR="00551F8E" w:rsidRPr="00FE538E" w:rsidRDefault="00FE538E" w:rsidP="00FE538E">
      <w:pPr>
        <w:tabs>
          <w:tab w:val="left" w:pos="820"/>
        </w:tabs>
        <w:spacing w:before="14"/>
        <w:ind w:left="820" w:right="312" w:hanging="3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FE538E">
        <w:rPr>
          <w:rFonts w:asciiTheme="minorHAnsi" w:hAnsiTheme="minorHAnsi" w:cstheme="minorHAnsi"/>
          <w:sz w:val="22"/>
          <w:szCs w:val="22"/>
        </w:rPr>
        <w:tab/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nnov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eate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mod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eeti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istric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area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hno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acr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rric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lear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ng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literac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y.</w:t>
      </w:r>
    </w:p>
    <w:p w14:paraId="2DA5069C" w14:textId="77777777" w:rsidR="00551F8E" w:rsidRPr="00FE538E" w:rsidRDefault="00FE538E" w:rsidP="00FE538E">
      <w:pPr>
        <w:tabs>
          <w:tab w:val="left" w:pos="820"/>
        </w:tabs>
        <w:spacing w:before="14"/>
        <w:ind w:left="820" w:right="188" w:hanging="3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FE538E">
        <w:rPr>
          <w:rFonts w:asciiTheme="minorHAnsi" w:hAnsiTheme="minorHAnsi" w:cstheme="minorHAnsi"/>
          <w:sz w:val="22"/>
          <w:szCs w:val="22"/>
        </w:rPr>
        <w:tab/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ugh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alle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need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strea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classr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oom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EFB5960" w14:textId="77777777" w:rsidR="00551F8E" w:rsidRPr="00FE538E" w:rsidRDefault="00FE538E" w:rsidP="00FE538E">
      <w:pPr>
        <w:tabs>
          <w:tab w:val="left" w:pos="820"/>
        </w:tabs>
        <w:spacing w:before="10"/>
        <w:ind w:left="820" w:right="533" w:hanging="3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FE538E">
        <w:rPr>
          <w:rFonts w:asciiTheme="minorHAnsi" w:hAnsiTheme="minorHAnsi" w:cstheme="minorHAnsi"/>
          <w:sz w:val="22"/>
          <w:szCs w:val="22"/>
        </w:rPr>
        <w:tab/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siste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irec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xh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re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laci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 xml:space="preserve">g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unp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atter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selecte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lea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istric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-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managemen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BA09562" w14:textId="77777777" w:rsidR="00551F8E" w:rsidRPr="00FE538E" w:rsidRDefault="00FE538E" w:rsidP="00FE538E">
      <w:pPr>
        <w:tabs>
          <w:tab w:val="left" w:pos="820"/>
        </w:tabs>
        <w:spacing w:before="14"/>
        <w:ind w:left="820" w:right="461" w:hanging="3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FE538E">
        <w:rPr>
          <w:rFonts w:asciiTheme="minorHAnsi" w:hAnsiTheme="minorHAnsi" w:cstheme="minorHAnsi"/>
          <w:sz w:val="22"/>
          <w:szCs w:val="22"/>
        </w:rPr>
        <w:tab/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ariet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ittee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tas</w:t>
      </w:r>
      <w:r w:rsidRPr="00FE538E">
        <w:rPr>
          <w:rFonts w:asciiTheme="minorHAnsi" w:hAnsiTheme="minorHAnsi" w:cstheme="minorHAnsi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rce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rric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boo</w:t>
      </w:r>
      <w:r w:rsidRPr="00FE538E">
        <w:rPr>
          <w:rFonts w:asciiTheme="minorHAnsi" w:hAnsiTheme="minorHAnsi" w:cstheme="minorHAnsi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raisi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eff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rts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A8FC4D0" w14:textId="77777777" w:rsidR="00551F8E" w:rsidRPr="00FE538E" w:rsidRDefault="00FE538E" w:rsidP="00FE538E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FE538E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relati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dm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istrat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rs/staff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87E5546" w14:textId="77777777" w:rsidR="00551F8E" w:rsidRPr="00FE538E" w:rsidRDefault="00FE538E" w:rsidP="00FE538E">
      <w:pPr>
        <w:tabs>
          <w:tab w:val="left" w:pos="820"/>
        </w:tabs>
        <w:spacing w:before="26"/>
        <w:ind w:left="820" w:right="289" w:hanging="36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FE538E">
        <w:rPr>
          <w:rFonts w:asciiTheme="minorHAnsi" w:hAnsiTheme="minorHAnsi" w:cstheme="minorHAnsi"/>
          <w:sz w:val="22"/>
          <w:szCs w:val="22"/>
        </w:rPr>
        <w:tab/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eca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first-t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-call</w:t>
      </w:r>
      <w:r w:rsidRPr="00FE538E">
        <w:rPr>
          <w:rFonts w:asciiTheme="minorHAnsi" w:hAnsiTheme="minorHAnsi" w:cstheme="minorHAnsi"/>
          <w:sz w:val="22"/>
          <w:szCs w:val="22"/>
        </w:rPr>
        <w:t>”</w:t>
      </w:r>
      <w:r w:rsidRPr="00FE538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icall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ou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este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ll-ti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classr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oom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du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se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ces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19A45FC" w14:textId="77777777" w:rsidR="00551F8E" w:rsidRPr="00FE538E" w:rsidRDefault="00551F8E" w:rsidP="00FE538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67B8913" w14:textId="77777777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FE538E">
        <w:rPr>
          <w:rFonts w:asciiTheme="minorHAnsi" w:hAnsiTheme="minorHAnsi" w:cstheme="minorHAnsi"/>
          <w:sz w:val="22"/>
          <w:szCs w:val="22"/>
        </w:rPr>
        <w:t>7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12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/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0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8</w:t>
      </w:r>
    </w:p>
    <w:p w14:paraId="1C465E0B" w14:textId="77777777" w:rsidR="00551F8E" w:rsidRPr="00FE538E" w:rsidRDefault="00551F8E" w:rsidP="00FE538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929D8E" w14:textId="77777777" w:rsidR="00551F8E" w:rsidRPr="00FE538E" w:rsidRDefault="00FE538E" w:rsidP="00FE538E">
      <w:pPr>
        <w:ind w:left="100" w:right="71"/>
        <w:rPr>
          <w:rFonts w:asciiTheme="minorHAnsi" w:hAnsiTheme="minorHAnsi" w:cstheme="minorHAnsi"/>
          <w:sz w:val="22"/>
          <w:szCs w:val="22"/>
        </w:rPr>
        <w:sectPr w:rsidR="00551F8E" w:rsidRPr="00FE538E">
          <w:pgSz w:w="12240" w:h="15840"/>
          <w:pgMar w:top="1360" w:right="1340" w:bottom="280" w:left="1340" w:header="720" w:footer="720" w:gutter="0"/>
          <w:cols w:space="720"/>
        </w:sectPr>
      </w:pPr>
      <w:r w:rsidRPr="00FE538E">
        <w:rPr>
          <w:rFonts w:asciiTheme="minorHAnsi" w:hAnsiTheme="minorHAnsi" w:cstheme="minorHAnsi"/>
          <w:spacing w:val="2"/>
          <w:sz w:val="22"/>
          <w:szCs w:val="22"/>
        </w:rPr>
        <w:lastRenderedPageBreak/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classr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gno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ca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cer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ail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care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assiste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affair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treat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538E">
        <w:rPr>
          <w:rFonts w:asciiTheme="minorHAnsi" w:hAnsiTheme="minorHAnsi" w:cstheme="minorHAnsi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fessi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ho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tea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DB332B4" w14:textId="77777777" w:rsidR="00551F8E" w:rsidRPr="00FE538E" w:rsidRDefault="00FE538E" w:rsidP="00FE538E">
      <w:pPr>
        <w:spacing w:before="70"/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lastRenderedPageBreak/>
        <w:t>EDUCAT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FE538E">
        <w:rPr>
          <w:rFonts w:asciiTheme="minorHAnsi" w:hAnsiTheme="minorHAnsi" w:cstheme="minorHAnsi"/>
          <w:b/>
          <w:sz w:val="22"/>
          <w:szCs w:val="22"/>
        </w:rPr>
        <w:t>N</w:t>
      </w:r>
      <w:r w:rsidRPr="00FE538E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z w:val="22"/>
          <w:szCs w:val="22"/>
        </w:rPr>
        <w:t>&amp;</w:t>
      </w:r>
      <w:r w:rsidRPr="00FE538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CREDENT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ALS</w:t>
      </w:r>
    </w:p>
    <w:p w14:paraId="3EAD0AF1" w14:textId="77777777" w:rsidR="00551F8E" w:rsidRPr="00FE538E" w:rsidRDefault="00551F8E" w:rsidP="00FE538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F899A71" w14:textId="77777777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esle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FE538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Edu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200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4</w:t>
      </w:r>
    </w:p>
    <w:p w14:paraId="2CF6A131" w14:textId="77777777" w:rsidR="00551F8E" w:rsidRPr="00FE538E" w:rsidRDefault="00551F8E" w:rsidP="00FE538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929ADD" w14:textId="77777777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ertificati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K-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538E">
        <w:rPr>
          <w:rFonts w:asciiTheme="minorHAnsi" w:hAnsiTheme="minorHAnsi" w:cstheme="minorHAnsi"/>
          <w:sz w:val="22"/>
          <w:szCs w:val="22"/>
        </w:rPr>
        <w:t>4</w:t>
      </w:r>
      <w:r w:rsidRPr="00FE538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(re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2009)</w:t>
      </w:r>
    </w:p>
    <w:p w14:paraId="6F4BBD64" w14:textId="77777777" w:rsidR="00551F8E" w:rsidRPr="00FE538E" w:rsidRDefault="00551F8E" w:rsidP="00FE538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AD8C81" w14:textId="77777777" w:rsidR="00551F8E" w:rsidRPr="00FE538E" w:rsidRDefault="00FE538E" w:rsidP="00FE538E">
      <w:pPr>
        <w:ind w:left="100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ADD</w:t>
      </w:r>
      <w:r w:rsidRPr="00FE538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538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sz w:val="22"/>
          <w:szCs w:val="22"/>
        </w:rPr>
        <w:t>ONA</w:t>
      </w:r>
      <w:r w:rsidRPr="00FE538E">
        <w:rPr>
          <w:rFonts w:asciiTheme="minorHAnsi" w:hAnsiTheme="minorHAnsi" w:cstheme="minorHAnsi"/>
          <w:b/>
          <w:sz w:val="22"/>
          <w:szCs w:val="22"/>
        </w:rPr>
        <w:t>L</w:t>
      </w:r>
      <w:r w:rsidRPr="00FE538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OR</w:t>
      </w:r>
      <w:r w:rsidRPr="00FE538E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AT</w:t>
      </w:r>
      <w:r w:rsidRPr="00FE538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538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FE538E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67F40F59" w14:textId="77777777" w:rsidR="00551F8E" w:rsidRPr="00FE538E" w:rsidRDefault="00551F8E" w:rsidP="00FE538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FDA50C" w14:textId="77777777" w:rsidR="00551F8E" w:rsidRPr="00FE538E" w:rsidRDefault="00FE538E" w:rsidP="00FE538E">
      <w:pPr>
        <w:ind w:left="100" w:right="111"/>
        <w:jc w:val="both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a’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icati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 xml:space="preserve">s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FE538E">
        <w:rPr>
          <w:rFonts w:asciiTheme="minorHAnsi" w:hAnsiTheme="minorHAnsi" w:cstheme="minorHAnsi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siste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creati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nnov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less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 xml:space="preserve">n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classr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oom</w:t>
      </w:r>
      <w:r w:rsidRPr="00FE538E">
        <w:rPr>
          <w:rFonts w:asciiTheme="minorHAnsi" w:hAnsiTheme="minorHAnsi" w:cstheme="minorHAnsi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effecti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resse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iffere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lear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les</w:t>
      </w:r>
      <w:r w:rsidRPr="00FE538E">
        <w:rPr>
          <w:rFonts w:asciiTheme="minorHAnsi" w:hAnsiTheme="minorHAnsi" w:cstheme="minorHAnsi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-res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ecte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staff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…</w:t>
      </w:r>
      <w:r w:rsidRPr="00FE538E">
        <w:rPr>
          <w:rFonts w:asciiTheme="minorHAnsi" w:hAnsiTheme="minorHAnsi" w:cstheme="minorHAnsi"/>
          <w:sz w:val="22"/>
          <w:szCs w:val="22"/>
        </w:rPr>
        <w:t>”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—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.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Johnson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rincipal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Som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Som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PSD</w:t>
      </w:r>
    </w:p>
    <w:p w14:paraId="55B17D6C" w14:textId="77777777" w:rsidR="00551F8E" w:rsidRPr="00FE538E" w:rsidRDefault="00551F8E" w:rsidP="00FE538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5257DB1" w14:textId="77777777" w:rsidR="00551F8E" w:rsidRPr="00FE538E" w:rsidRDefault="00FE538E" w:rsidP="00FE538E">
      <w:pPr>
        <w:ind w:left="100" w:right="75"/>
        <w:rPr>
          <w:rFonts w:asciiTheme="minorHAnsi" w:hAnsiTheme="minorHAnsi" w:cstheme="minorHAnsi"/>
          <w:sz w:val="22"/>
          <w:szCs w:val="22"/>
        </w:rPr>
      </w:pPr>
      <w:r w:rsidRPr="00FE538E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…W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rille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FE538E">
        <w:rPr>
          <w:rFonts w:asciiTheme="minorHAnsi" w:hAnsiTheme="minorHAnsi" w:cstheme="minorHAnsi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classr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stit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escri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isa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ffe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ll-ti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budg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choo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l’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genu</w:t>
      </w:r>
      <w:r w:rsidRPr="00FE538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ca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z w:val="22"/>
          <w:szCs w:val="22"/>
        </w:rPr>
        <w:t>g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sse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538E">
        <w:rPr>
          <w:rFonts w:asciiTheme="minorHAnsi" w:hAnsiTheme="minorHAnsi" w:cstheme="minorHAnsi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538E">
        <w:rPr>
          <w:rFonts w:asciiTheme="minorHAnsi" w:hAnsiTheme="minorHAnsi" w:cstheme="minorHAnsi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538E">
        <w:rPr>
          <w:rFonts w:asciiTheme="minorHAnsi" w:hAnsiTheme="minorHAnsi" w:cstheme="minorHAnsi"/>
          <w:sz w:val="22"/>
          <w:szCs w:val="22"/>
        </w:rPr>
        <w:t>d</w:t>
      </w:r>
      <w:r w:rsidRPr="00FE538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538E">
        <w:rPr>
          <w:rFonts w:asciiTheme="minorHAnsi" w:hAnsiTheme="minorHAnsi" w:cstheme="minorHAnsi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…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538E">
        <w:rPr>
          <w:rFonts w:asciiTheme="minorHAnsi" w:hAnsiTheme="minorHAnsi" w:cstheme="minorHAnsi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538E">
        <w:rPr>
          <w:rFonts w:asciiTheme="minorHAnsi" w:hAnsiTheme="minorHAnsi" w:cstheme="minorHAnsi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ghe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538E">
        <w:rPr>
          <w:rFonts w:asciiTheme="minorHAnsi" w:hAnsiTheme="minorHAnsi" w:cstheme="minorHAnsi"/>
          <w:sz w:val="22"/>
          <w:szCs w:val="22"/>
        </w:rPr>
        <w:t>t</w:t>
      </w:r>
      <w:r w:rsidRPr="00FE53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ecommenda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…</w:t>
      </w:r>
      <w:r w:rsidRPr="00FE538E">
        <w:rPr>
          <w:rFonts w:asciiTheme="minorHAnsi" w:hAnsiTheme="minorHAnsi" w:cstheme="minorHAnsi"/>
          <w:sz w:val="22"/>
          <w:szCs w:val="22"/>
        </w:rPr>
        <w:t>”</w:t>
      </w:r>
      <w:r w:rsidRPr="00FE538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z w:val="22"/>
          <w:szCs w:val="22"/>
        </w:rPr>
        <w:t>—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R.</w:t>
      </w:r>
      <w:r w:rsidRPr="00FE538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ittlet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tar</w:t>
      </w:r>
      <w:r w:rsidRPr="00FE538E">
        <w:rPr>
          <w:rFonts w:asciiTheme="minorHAnsi" w:hAnsiTheme="minorHAnsi" w:cstheme="minorHAnsi"/>
          <w:sz w:val="22"/>
          <w:szCs w:val="22"/>
        </w:rPr>
        <w:t>y</w:t>
      </w:r>
      <w:r w:rsidRPr="00FE538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538E">
        <w:rPr>
          <w:rFonts w:asciiTheme="minorHAnsi" w:hAnsiTheme="minorHAnsi" w:cstheme="minorHAnsi"/>
          <w:sz w:val="22"/>
          <w:szCs w:val="22"/>
        </w:rPr>
        <w:t>,</w:t>
      </w:r>
      <w:r w:rsidRPr="00FE538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Som</w:t>
      </w:r>
      <w:r w:rsidRPr="00FE538E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FE538E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FE538E">
        <w:rPr>
          <w:rFonts w:asciiTheme="minorHAnsi" w:hAnsiTheme="minorHAnsi" w:cstheme="minorHAnsi"/>
          <w:sz w:val="22"/>
          <w:szCs w:val="22"/>
        </w:rPr>
        <w:t>n</w:t>
      </w:r>
      <w:r w:rsidRPr="00FE538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538E">
        <w:rPr>
          <w:rFonts w:asciiTheme="minorHAnsi" w:hAnsiTheme="minorHAnsi" w:cstheme="minorHAnsi"/>
          <w:spacing w:val="2"/>
          <w:w w:val="103"/>
          <w:sz w:val="22"/>
          <w:szCs w:val="22"/>
        </w:rPr>
        <w:t>PS</w:t>
      </w:r>
      <w:r w:rsidRPr="00FE538E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5A53A087" w14:textId="77777777" w:rsidR="00551F8E" w:rsidRPr="00FE538E" w:rsidRDefault="00551F8E" w:rsidP="00FE538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4241D8" w14:textId="77777777" w:rsidR="00551F8E" w:rsidRPr="00FE538E" w:rsidRDefault="00FE538E" w:rsidP="00FE538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FE538E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FE538E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551F8E" w:rsidRPr="00FE538E">
      <w:pgSz w:w="12240" w:h="15840"/>
      <w:pgMar w:top="138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41EDA"/>
    <w:multiLevelType w:val="multilevel"/>
    <w:tmpl w:val="85A0BF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F8E"/>
    <w:rsid w:val="00551F8E"/>
    <w:rsid w:val="00FE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7B68"/>
  <w15:docId w15:val="{A97383BA-0812-4138-8ADA-1F34EC15A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E538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5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2021-06-25T13:05:00Z</dcterms:created>
  <dcterms:modified xsi:type="dcterms:W3CDTF">2021-06-25T13:06:00Z</dcterms:modified>
</cp:coreProperties>
</file>